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BB527" w14:textId="77777777" w:rsidR="00485024" w:rsidRDefault="00485024">
      <w:r>
        <w:separator/>
      </w:r>
    </w:p>
  </w:endnote>
  <w:endnote w:type="continuationSeparator" w:id="0">
    <w:p w14:paraId="1636918B" w14:textId="77777777" w:rsidR="00485024" w:rsidRDefault="00485024">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AF9A556" w:rsidR="00B638B5" w:rsidRPr="00DD4BCA" w:rsidRDefault="00B638B5" w:rsidP="00B638B5">
    <w:pPr>
      <w:pStyle w:val="Fuzeile"/>
      <w:tabs>
        <w:tab w:val="clear" w:pos="8504"/>
        <w:tab w:val="center" w:pos="4536"/>
        <w:tab w:val="right" w:pos="9354"/>
      </w:tabs>
      <w:jc w:val="right"/>
      <w:rPr>
        <w:rFonts w:cs="Arial"/>
        <w:noProof/>
        <w:sz w:val="18"/>
        <w:szCs w:val="18"/>
      </w:rPr>
    </w:pPr>
    <w:r w:rsidRPr="00754124">
      <w:rPr>
        <w:rFonts w:cs="Arial"/>
        <w:sz w:val="18"/>
        <w:szCs w:val="18"/>
      </w:rPr>
      <w:t xml:space="preserve">Stand: </w:t>
    </w:r>
    <w:r w:rsidR="00020C2C">
      <w:rPr>
        <w:rFonts w:cs="Arial"/>
        <w:sz w:val="18"/>
        <w:szCs w:val="18"/>
      </w:rPr>
      <w:t>28.05.2026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20DE7E8B" w14:textId="70C1A7C2" w:rsidR="00B638B5" w:rsidRPr="00A146C8" w:rsidRDefault="00B638B5" w:rsidP="00B638B5">
    <w:pPr>
      <w:pStyle w:val="Fuzeile"/>
      <w:tabs>
        <w:tab w:val="right" w:pos="8787"/>
      </w:tabs>
      <w:rPr>
        <w:rFonts w:cs="Arial"/>
        <w:color w:val="A6A6A6" w:themeColor="background1" w:themeShade="A6"/>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FB3E" w14:textId="77777777" w:rsidR="00485024" w:rsidRDefault="00485024">
      <w:r>
        <w:separator/>
      </w:r>
    </w:p>
  </w:footnote>
  <w:footnote w:type="continuationSeparator" w:id="0">
    <w:p w14:paraId="7A16C96A" w14:textId="77777777" w:rsidR="00485024" w:rsidRDefault="00485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60B24" w14:textId="77777777" w:rsidR="00020C2C" w:rsidRPr="003B03EC" w:rsidRDefault="00020C2C" w:rsidP="00020C2C">
    <w:pPr>
      <w:pStyle w:val="Kopfzeile"/>
      <w:tabs>
        <w:tab w:val="clear" w:pos="9071"/>
        <w:tab w:val="right" w:pos="8646"/>
      </w:tabs>
      <w:rPr>
        <w:rFonts w:cs="Arial"/>
        <w:sz w:val="18"/>
      </w:rPr>
    </w:pPr>
    <w:r w:rsidRPr="003B03EC">
      <w:rPr>
        <w:rFonts w:cs="Arial"/>
        <w:sz w:val="18"/>
      </w:rPr>
      <w:t xml:space="preserve">Auftraggeber: </w:t>
    </w:r>
    <w:r>
      <w:rPr>
        <w:rFonts w:cs="Arial"/>
        <w:sz w:val="18"/>
      </w:rPr>
      <w:t>Klinikum Region Hannover GmbH</w:t>
    </w:r>
  </w:p>
  <w:p w14:paraId="76A608DD" w14:textId="77777777" w:rsidR="00020C2C" w:rsidRPr="003B03EC" w:rsidRDefault="00020C2C" w:rsidP="00020C2C">
    <w:pPr>
      <w:pStyle w:val="Kopfzeile"/>
      <w:tabs>
        <w:tab w:val="clear" w:pos="9071"/>
        <w:tab w:val="right" w:pos="8646"/>
      </w:tabs>
      <w:rPr>
        <w:rFonts w:cs="Arial"/>
        <w:sz w:val="18"/>
      </w:rPr>
    </w:pPr>
    <w:r w:rsidRPr="003B03EC">
      <w:rPr>
        <w:rFonts w:cs="Arial"/>
        <w:sz w:val="18"/>
        <w:lang w:val="x-none"/>
      </w:rPr>
      <w:t xml:space="preserve">Projekt: </w:t>
    </w:r>
    <w:r w:rsidRPr="003B03EC">
      <w:rPr>
        <w:rFonts w:cs="Arial"/>
        <w:sz w:val="18"/>
      </w:rPr>
      <w:t xml:space="preserve">Neubau </w:t>
    </w:r>
    <w:r>
      <w:rPr>
        <w:rFonts w:cs="Arial"/>
        <w:sz w:val="18"/>
      </w:rPr>
      <w:t>Regionales Gesundheitszentrum Lehrte (470-26)</w:t>
    </w:r>
  </w:p>
  <w:p w14:paraId="1A20D26C" w14:textId="0C42AFA5" w:rsidR="002B0763" w:rsidRPr="00754124" w:rsidRDefault="002B0763" w:rsidP="002B0763">
    <w:pPr>
      <w:pStyle w:val="Kopfzeile"/>
      <w:tabs>
        <w:tab w:val="clear" w:pos="9071"/>
      </w:tabs>
      <w:rPr>
        <w:rFonts w:cs="Arial"/>
        <w:sz w:val="18"/>
      </w:rPr>
    </w:pPr>
    <w:r w:rsidRPr="00754124">
      <w:rPr>
        <w:rFonts w:cs="Arial"/>
        <w:sz w:val="18"/>
      </w:rPr>
      <w:t xml:space="preserve">Vergabe </w:t>
    </w:r>
    <w:r w:rsidR="00116176">
      <w:rPr>
        <w:rFonts w:cs="Arial"/>
        <w:sz w:val="18"/>
      </w:rPr>
      <w:t xml:space="preserve">von </w:t>
    </w:r>
    <w:r w:rsidRPr="00754124">
      <w:rPr>
        <w:rFonts w:cs="Arial"/>
        <w:sz w:val="18"/>
      </w:rPr>
      <w:t>Planungs- und Bauleistungen an einen Totalunternehmer</w:t>
    </w:r>
  </w:p>
  <w:p w14:paraId="4B6A16E1" w14:textId="062F4063" w:rsidR="001B3477" w:rsidRDefault="00166BBD" w:rsidP="001B3477">
    <w:pPr>
      <w:pStyle w:val="Kopfzeile"/>
      <w:rPr>
        <w:rFonts w:cs="Arial"/>
        <w:sz w:val="18"/>
        <w:szCs w:val="18"/>
      </w:rPr>
    </w:pPr>
    <w:r w:rsidRPr="00754124">
      <w:rPr>
        <w:rFonts w:cs="Arial"/>
        <w:sz w:val="18"/>
        <w:szCs w:val="18"/>
      </w:rPr>
      <w:t xml:space="preserve">Anlage </w:t>
    </w:r>
    <w:r w:rsidR="006C6C87" w:rsidRPr="00754124">
      <w:rPr>
        <w:rFonts w:cs="Arial"/>
        <w:sz w:val="18"/>
        <w:szCs w:val="18"/>
      </w:rPr>
      <w:t>4</w:t>
    </w:r>
    <w:r w:rsidRPr="00754124">
      <w:rPr>
        <w:rFonts w:cs="Arial"/>
        <w:sz w:val="18"/>
        <w:szCs w:val="18"/>
      </w:rPr>
      <w:t xml:space="preserve"> – </w:t>
    </w:r>
    <w:r w:rsidR="00406E3B" w:rsidRPr="00754124">
      <w:rPr>
        <w:rFonts w:cs="Arial"/>
        <w:sz w:val="18"/>
        <w:szCs w:val="18"/>
      </w:rPr>
      <w:t>Erklärung zu</w:t>
    </w:r>
    <w:r w:rsidR="00095B45" w:rsidRPr="00754124">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Nrj+pSSkYgtb8VR56oyBwmqm6ZoCTPRNzIBWYNoWbCirU3ei5PDyVT5slm+9suZ/IZjwYjBEO0QytzfTUO6ghw==" w:salt="6AFGJHHK5bXpOcaGFQsmy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0C2C"/>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176"/>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0763"/>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643BE"/>
    <w:rsid w:val="004714C8"/>
    <w:rsid w:val="00485024"/>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4A2F"/>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54124"/>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E3483"/>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4C9C"/>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12E3"/>
    <w:rsid w:val="00A52035"/>
    <w:rsid w:val="00A53147"/>
    <w:rsid w:val="00A56697"/>
    <w:rsid w:val="00A57BBB"/>
    <w:rsid w:val="00A74442"/>
    <w:rsid w:val="00A9219E"/>
    <w:rsid w:val="00A92A83"/>
    <w:rsid w:val="00AA01C2"/>
    <w:rsid w:val="00AA3B10"/>
    <w:rsid w:val="00AB0258"/>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25D60"/>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3CE9"/>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Antje Poliwoda</cp:lastModifiedBy>
  <cp:revision>12</cp:revision>
  <cp:lastPrinted>2017-06-12T10:10:00Z</cp:lastPrinted>
  <dcterms:created xsi:type="dcterms:W3CDTF">2022-11-01T16:21:00Z</dcterms:created>
  <dcterms:modified xsi:type="dcterms:W3CDTF">2026-05-29T11:30:00Z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